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2F8E81FD"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371846">
        <w:rPr>
          <w:rFonts w:asciiTheme="minorHAnsi" w:hAnsiTheme="minorHAnsi" w:cstheme="minorHAnsi"/>
          <w:sz w:val="22"/>
          <w:szCs w:val="22"/>
        </w:rPr>
        <w:t>8</w:t>
      </w:r>
      <w:r w:rsidR="00D863D7">
        <w:rPr>
          <w:rFonts w:asciiTheme="minorHAnsi" w:hAnsiTheme="minorHAnsi" w:cstheme="minorHAnsi"/>
          <w:sz w:val="22"/>
          <w:szCs w:val="22"/>
        </w:rPr>
        <w:t>3</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A892" w14:textId="77777777" w:rsidR="00303370" w:rsidRDefault="00303370" w:rsidP="002D31D6">
      <w:r>
        <w:separator/>
      </w:r>
    </w:p>
  </w:endnote>
  <w:endnote w:type="continuationSeparator" w:id="0">
    <w:p w14:paraId="2193CC77" w14:textId="77777777" w:rsidR="00303370" w:rsidRDefault="00303370"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47FC3" w14:textId="77777777" w:rsidR="00303370" w:rsidRDefault="00303370" w:rsidP="002D31D6">
      <w:r>
        <w:separator/>
      </w:r>
    </w:p>
  </w:footnote>
  <w:footnote w:type="continuationSeparator" w:id="0">
    <w:p w14:paraId="133899EE" w14:textId="77777777" w:rsidR="00303370" w:rsidRDefault="00303370"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315"/>
    <w:rsid w:val="00047FA4"/>
    <w:rsid w:val="00053459"/>
    <w:rsid w:val="00063957"/>
    <w:rsid w:val="00067734"/>
    <w:rsid w:val="0007303D"/>
    <w:rsid w:val="00075070"/>
    <w:rsid w:val="00077EA6"/>
    <w:rsid w:val="00081FF6"/>
    <w:rsid w:val="00087C5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45D4"/>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27F"/>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AC6"/>
    <w:rsid w:val="00237B5C"/>
    <w:rsid w:val="00240B29"/>
    <w:rsid w:val="0025197E"/>
    <w:rsid w:val="00252A45"/>
    <w:rsid w:val="0025407A"/>
    <w:rsid w:val="002606DF"/>
    <w:rsid w:val="0026788C"/>
    <w:rsid w:val="0027058A"/>
    <w:rsid w:val="002723E5"/>
    <w:rsid w:val="00274450"/>
    <w:rsid w:val="002744EA"/>
    <w:rsid w:val="00283408"/>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29E"/>
    <w:rsid w:val="002F279A"/>
    <w:rsid w:val="002F78E2"/>
    <w:rsid w:val="003008D7"/>
    <w:rsid w:val="003027F9"/>
    <w:rsid w:val="00303370"/>
    <w:rsid w:val="0030473A"/>
    <w:rsid w:val="0031649C"/>
    <w:rsid w:val="00320EDF"/>
    <w:rsid w:val="003211D7"/>
    <w:rsid w:val="003215CC"/>
    <w:rsid w:val="0033301A"/>
    <w:rsid w:val="0033485E"/>
    <w:rsid w:val="00350C13"/>
    <w:rsid w:val="00355548"/>
    <w:rsid w:val="003643B5"/>
    <w:rsid w:val="00364742"/>
    <w:rsid w:val="00367B5C"/>
    <w:rsid w:val="00371846"/>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33D8"/>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B64A3"/>
    <w:rsid w:val="004B6F2F"/>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47BCE"/>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2C0A"/>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014C"/>
    <w:rsid w:val="00882FE9"/>
    <w:rsid w:val="00883D35"/>
    <w:rsid w:val="00894EAD"/>
    <w:rsid w:val="008A38B8"/>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43ED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14466"/>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BF2FAA"/>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805C9"/>
    <w:rsid w:val="00D81EF3"/>
    <w:rsid w:val="00D822CF"/>
    <w:rsid w:val="00D849BB"/>
    <w:rsid w:val="00D863D7"/>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15E46"/>
    <w:rsid w:val="00E2010D"/>
    <w:rsid w:val="00E22F5F"/>
    <w:rsid w:val="00E232C2"/>
    <w:rsid w:val="00E3016C"/>
    <w:rsid w:val="00E32A39"/>
    <w:rsid w:val="00E34BA6"/>
    <w:rsid w:val="00E4188D"/>
    <w:rsid w:val="00E46626"/>
    <w:rsid w:val="00E4786B"/>
    <w:rsid w:val="00E54905"/>
    <w:rsid w:val="00E54CB7"/>
    <w:rsid w:val="00E57599"/>
    <w:rsid w:val="00E578E3"/>
    <w:rsid w:val="00E64A02"/>
    <w:rsid w:val="00E653CC"/>
    <w:rsid w:val="00E66E4D"/>
    <w:rsid w:val="00E72896"/>
    <w:rsid w:val="00E757CF"/>
    <w:rsid w:val="00E82F16"/>
    <w:rsid w:val="00E8604C"/>
    <w:rsid w:val="00E90B44"/>
    <w:rsid w:val="00E915DC"/>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2026-04-02T11:26:00Z</cp:lastPrinted>
  <dcterms:created xsi:type="dcterms:W3CDTF">2026-04-02T11:26:00Z</dcterms:created>
  <dcterms:modified xsi:type="dcterms:W3CDTF">2026-04-02T11:26:00Z</dcterms:modified>
</cp:coreProperties>
</file>